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2FFF" w14:textId="77777777" w:rsidR="002845AA" w:rsidRPr="002845AA" w:rsidRDefault="002845AA" w:rsidP="002845AA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2845AA">
        <w:rPr>
          <w:caps/>
          <w:color w:val="0D0D0D"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90325F3" w14:textId="77777777" w:rsidR="002845AA" w:rsidRPr="002845AA" w:rsidRDefault="002845AA" w:rsidP="002845AA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2845AA">
        <w:rPr>
          <w:caps/>
          <w:color w:val="0D0D0D"/>
          <w:sz w:val="28"/>
          <w:szCs w:val="28"/>
          <w:lang w:eastAsia="ar-SA"/>
        </w:rPr>
        <w:t>«УФИМСКИЙ медицинский колледж»</w:t>
      </w:r>
    </w:p>
    <w:p w14:paraId="28D3ACBA" w14:textId="77777777" w:rsidR="002845AA" w:rsidRPr="002845AA" w:rsidRDefault="002845AA" w:rsidP="002845AA">
      <w:pPr>
        <w:suppressAutoHyphens/>
        <w:spacing w:line="360" w:lineRule="auto"/>
        <w:jc w:val="center"/>
        <w:rPr>
          <w:caps/>
          <w:color w:val="0D0D0D"/>
          <w:sz w:val="28"/>
          <w:szCs w:val="28"/>
          <w:lang w:eastAsia="ar-SA"/>
        </w:rPr>
      </w:pPr>
    </w:p>
    <w:p w14:paraId="5B96200E" w14:textId="77777777" w:rsidR="002845AA" w:rsidRPr="002845AA" w:rsidRDefault="002845AA" w:rsidP="002845AA">
      <w:pPr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p w14:paraId="295893AD" w14:textId="77777777" w:rsidR="002845AA" w:rsidRPr="002845AA" w:rsidRDefault="002845AA" w:rsidP="002845AA">
      <w:pPr>
        <w:tabs>
          <w:tab w:val="center" w:pos="5102"/>
          <w:tab w:val="left" w:pos="9264"/>
        </w:tabs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17"/>
        <w:gridCol w:w="4845"/>
      </w:tblGrid>
      <w:tr w:rsidR="002845AA" w:rsidRPr="002845AA" w14:paraId="6DA81F13" w14:textId="77777777" w:rsidTr="007A451A">
        <w:tc>
          <w:tcPr>
            <w:tcW w:w="5353" w:type="dxa"/>
          </w:tcPr>
          <w:p w14:paraId="46261E7A" w14:textId="77777777" w:rsidR="002845AA" w:rsidRPr="002845AA" w:rsidRDefault="002845AA" w:rsidP="002845AA">
            <w:pPr>
              <w:suppressAutoHyphens/>
              <w:spacing w:line="276" w:lineRule="auto"/>
              <w:jc w:val="center"/>
              <w:rPr>
                <w:color w:val="0D0D0D"/>
                <w:sz w:val="28"/>
                <w:szCs w:val="28"/>
                <w:lang w:eastAsia="ar-SA"/>
              </w:rPr>
            </w:pPr>
          </w:p>
        </w:tc>
        <w:tc>
          <w:tcPr>
            <w:tcW w:w="5067" w:type="dxa"/>
          </w:tcPr>
          <w:p w14:paraId="2CCA72F0" w14:textId="4D77F0C9" w:rsidR="002845AA" w:rsidRPr="002845AA" w:rsidRDefault="002845AA" w:rsidP="002845AA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</w:p>
        </w:tc>
      </w:tr>
    </w:tbl>
    <w:p w14:paraId="65BD1D74" w14:textId="77777777" w:rsidR="00B35316" w:rsidRPr="00B35316" w:rsidRDefault="00B35316" w:rsidP="00B35316">
      <w:pPr>
        <w:suppressAutoHyphens/>
        <w:rPr>
          <w:b/>
          <w:color w:val="000000" w:themeColor="text1"/>
        </w:rPr>
      </w:pPr>
    </w:p>
    <w:p w14:paraId="231FC73B" w14:textId="77777777" w:rsidR="00B35316" w:rsidRPr="00B35316" w:rsidRDefault="00B35316" w:rsidP="00B35316">
      <w:pPr>
        <w:suppressAutoHyphens/>
        <w:rPr>
          <w:b/>
          <w:color w:val="000000" w:themeColor="text1"/>
        </w:rPr>
      </w:pPr>
    </w:p>
    <w:p w14:paraId="152ADEFB" w14:textId="77777777" w:rsidR="00B35316" w:rsidRPr="00B35316" w:rsidRDefault="00B35316" w:rsidP="00B35316">
      <w:pPr>
        <w:suppressAutoHyphens/>
        <w:rPr>
          <w:b/>
          <w:color w:val="000000" w:themeColor="text1"/>
        </w:rPr>
      </w:pPr>
    </w:p>
    <w:p w14:paraId="28B8EDAB" w14:textId="77777777" w:rsidR="00B35316" w:rsidRDefault="00B35316" w:rsidP="00B35316">
      <w:pPr>
        <w:suppressAutoHyphens/>
        <w:rPr>
          <w:b/>
          <w:color w:val="000000" w:themeColor="text1"/>
        </w:rPr>
      </w:pPr>
    </w:p>
    <w:p w14:paraId="59829296" w14:textId="77777777" w:rsidR="00A90556" w:rsidRPr="00B35316" w:rsidRDefault="00A90556" w:rsidP="00B35316">
      <w:pPr>
        <w:suppressAutoHyphens/>
        <w:rPr>
          <w:b/>
          <w:color w:val="000000" w:themeColor="text1"/>
        </w:rPr>
      </w:pPr>
    </w:p>
    <w:p w14:paraId="013E59B1" w14:textId="0D5D2AA9" w:rsidR="002845AA" w:rsidRPr="00C669BE" w:rsidRDefault="00C669BE" w:rsidP="00C669BE">
      <w:pPr>
        <w:suppressAutoHyphens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669BE">
        <w:rPr>
          <w:b/>
          <w:color w:val="000000" w:themeColor="text1"/>
          <w:sz w:val="28"/>
          <w:szCs w:val="28"/>
        </w:rPr>
        <w:t>АННОТАЦИЯ</w:t>
      </w:r>
    </w:p>
    <w:p w14:paraId="50037C91" w14:textId="0624AEBA" w:rsidR="00B35316" w:rsidRPr="00C669BE" w:rsidRDefault="00C669BE" w:rsidP="00C669BE">
      <w:pPr>
        <w:suppressAutoHyphens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669BE">
        <w:rPr>
          <w:b/>
          <w:color w:val="000000" w:themeColor="text1"/>
          <w:sz w:val="28"/>
          <w:szCs w:val="28"/>
        </w:rPr>
        <w:t>рабочей программы производственной практики</w:t>
      </w:r>
    </w:p>
    <w:p w14:paraId="30CEB965" w14:textId="76C022C0" w:rsidR="00B35316" w:rsidRPr="00C669BE" w:rsidRDefault="00C669BE" w:rsidP="00C6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center"/>
        <w:rPr>
          <w:b/>
          <w:color w:val="000000" w:themeColor="text1"/>
          <w:sz w:val="24"/>
          <w:szCs w:val="24"/>
        </w:rPr>
      </w:pPr>
      <w:r w:rsidRPr="00C669BE">
        <w:rPr>
          <w:b/>
          <w:bCs/>
          <w:color w:val="000000" w:themeColor="text1"/>
          <w:sz w:val="28"/>
          <w:szCs w:val="28"/>
        </w:rPr>
        <w:t>(по профилю специальности)</w:t>
      </w:r>
    </w:p>
    <w:p w14:paraId="05AB1A28" w14:textId="77777777" w:rsidR="009674B9" w:rsidRPr="00C669BE" w:rsidRDefault="00B35316" w:rsidP="00C669BE">
      <w:pPr>
        <w:suppressAutoHyphens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669BE">
        <w:rPr>
          <w:b/>
          <w:color w:val="000000" w:themeColor="text1"/>
          <w:sz w:val="28"/>
          <w:szCs w:val="28"/>
        </w:rPr>
        <w:t xml:space="preserve">ПМ 01. Реализация лекарственных средств и товаров аптечного ассортимента </w:t>
      </w:r>
    </w:p>
    <w:p w14:paraId="1017286E" w14:textId="77777777" w:rsidR="009674B9" w:rsidRPr="00C669BE" w:rsidRDefault="009674B9" w:rsidP="00C669BE">
      <w:pPr>
        <w:spacing w:line="360" w:lineRule="auto"/>
        <w:ind w:left="142"/>
        <w:jc w:val="center"/>
        <w:rPr>
          <w:b/>
          <w:color w:val="000000" w:themeColor="text1"/>
          <w:sz w:val="28"/>
          <w:szCs w:val="28"/>
        </w:rPr>
      </w:pPr>
      <w:r w:rsidRPr="00C669BE">
        <w:rPr>
          <w:b/>
          <w:color w:val="000000" w:themeColor="text1"/>
          <w:sz w:val="28"/>
          <w:szCs w:val="28"/>
        </w:rPr>
        <w:t>МДК 01.02 Отпуск лекарственных средств и товаров аптечного ассортимента</w:t>
      </w:r>
    </w:p>
    <w:p w14:paraId="6376CAC4" w14:textId="77777777" w:rsidR="00B35316" w:rsidRPr="00B35316" w:rsidRDefault="00B35316" w:rsidP="00C669BE">
      <w:pPr>
        <w:pStyle w:val="211"/>
        <w:widowControl w:val="0"/>
        <w:spacing w:after="0" w:line="360" w:lineRule="auto"/>
        <w:jc w:val="center"/>
        <w:rPr>
          <w:bCs/>
          <w:caps/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специальност</w:t>
      </w:r>
      <w:r w:rsidR="002845AA">
        <w:rPr>
          <w:color w:val="000000" w:themeColor="text1"/>
          <w:sz w:val="28"/>
          <w:szCs w:val="28"/>
        </w:rPr>
        <w:t>ь</w:t>
      </w:r>
      <w:r w:rsidRPr="00B35316">
        <w:rPr>
          <w:color w:val="000000" w:themeColor="text1"/>
          <w:sz w:val="28"/>
          <w:szCs w:val="28"/>
        </w:rPr>
        <w:t xml:space="preserve"> 33.02.01 Фармация (базовой подготовки)</w:t>
      </w:r>
    </w:p>
    <w:p w14:paraId="5F4DB3FE" w14:textId="77777777" w:rsidR="00B35316" w:rsidRPr="00B35316" w:rsidRDefault="00B35316" w:rsidP="00B35316">
      <w:pPr>
        <w:suppressAutoHyphens/>
        <w:jc w:val="center"/>
        <w:rPr>
          <w:bCs/>
          <w:caps/>
          <w:color w:val="000000" w:themeColor="text1"/>
          <w:sz w:val="28"/>
          <w:szCs w:val="28"/>
        </w:rPr>
      </w:pPr>
    </w:p>
    <w:p w14:paraId="42FEFB9A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4B07251A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C272E55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629758E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F8F9A08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73150FC0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0A0A39DB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455A38D6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1433F03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7BD524B0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AED6288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FE9D924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093C1CD6" w14:textId="77777777" w:rsid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22B00A7" w14:textId="77777777" w:rsidR="00A90556" w:rsidRDefault="00A9055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26C4E860" w14:textId="77777777" w:rsid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B137F51" w14:textId="77777777" w:rsidR="00B70C83" w:rsidRPr="00B35316" w:rsidRDefault="00B70C83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0E6C578F" w14:textId="32EFC45B" w:rsidR="00B35316" w:rsidRPr="00C669BE" w:rsidRDefault="00B35316" w:rsidP="00C6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color w:val="000000" w:themeColor="text1"/>
          <w:sz w:val="28"/>
          <w:szCs w:val="28"/>
        </w:rPr>
      </w:pPr>
      <w:r w:rsidRPr="00B35316">
        <w:rPr>
          <w:color w:val="000000" w:themeColor="text1"/>
        </w:rPr>
        <w:br w:type="page"/>
      </w:r>
    </w:p>
    <w:p w14:paraId="6D67CF61" w14:textId="77777777" w:rsidR="00A90556" w:rsidRDefault="00A90556" w:rsidP="00A90556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Pr="00CE686D">
        <w:rPr>
          <w:b/>
        </w:rPr>
        <w:t xml:space="preserve">. </w:t>
      </w:r>
      <w:r w:rsidRPr="00CE686D">
        <w:rPr>
          <w:b/>
          <w:sz w:val="28"/>
          <w:szCs w:val="28"/>
        </w:rPr>
        <w:t>ПАСПОРТ РАБОЧЕЙ ПРОГРАММЫ ПРОИЗВОДСТВЕННОЙ ПРАКТИКИ</w:t>
      </w:r>
    </w:p>
    <w:p w14:paraId="428BB28D" w14:textId="77777777" w:rsidR="00161AA7" w:rsidRPr="00FD7048" w:rsidRDefault="00161AA7" w:rsidP="00A90556">
      <w:pPr>
        <w:suppressAutoHyphens/>
        <w:jc w:val="center"/>
        <w:rPr>
          <w:b/>
          <w:sz w:val="28"/>
          <w:szCs w:val="28"/>
        </w:rPr>
      </w:pPr>
    </w:p>
    <w:p w14:paraId="044D9DDF" w14:textId="77777777" w:rsidR="00A90556" w:rsidRPr="00161AA7" w:rsidRDefault="00A90556" w:rsidP="00A90556">
      <w:pPr>
        <w:pStyle w:val="a9"/>
        <w:numPr>
          <w:ilvl w:val="1"/>
          <w:numId w:val="15"/>
        </w:numPr>
        <w:ind w:left="0" w:firstLine="709"/>
        <w:contextualSpacing/>
        <w:jc w:val="both"/>
        <w:rPr>
          <w:sz w:val="28"/>
          <w:szCs w:val="28"/>
        </w:rPr>
      </w:pPr>
      <w:r w:rsidRPr="00567CF6">
        <w:rPr>
          <w:b/>
          <w:sz w:val="28"/>
          <w:szCs w:val="28"/>
        </w:rPr>
        <w:t>Цели и задачи производственной прак</w:t>
      </w:r>
      <w:r>
        <w:rPr>
          <w:b/>
          <w:sz w:val="28"/>
          <w:szCs w:val="28"/>
        </w:rPr>
        <w:t>тики (по профилю специальности):</w:t>
      </w:r>
    </w:p>
    <w:p w14:paraId="30AE34E7" w14:textId="77777777" w:rsidR="00A90556" w:rsidRPr="00FD7048" w:rsidRDefault="00A90556" w:rsidP="00A90556">
      <w:pPr>
        <w:suppressAutoHyphens/>
        <w:ind w:firstLine="403"/>
        <w:rPr>
          <w:sz w:val="28"/>
          <w:szCs w:val="28"/>
        </w:rPr>
      </w:pPr>
      <w:r w:rsidRPr="00FD7048">
        <w:rPr>
          <w:sz w:val="28"/>
          <w:szCs w:val="28"/>
        </w:rPr>
        <w:t>МДК 01.0</w:t>
      </w:r>
      <w:r>
        <w:rPr>
          <w:sz w:val="28"/>
          <w:szCs w:val="28"/>
        </w:rPr>
        <w:t>2</w:t>
      </w:r>
      <w:r w:rsidRPr="00FD7048">
        <w:rPr>
          <w:sz w:val="28"/>
          <w:szCs w:val="28"/>
        </w:rPr>
        <w:t xml:space="preserve">. </w:t>
      </w:r>
      <w:r w:rsidRPr="00A90556">
        <w:rPr>
          <w:sz w:val="28"/>
          <w:szCs w:val="28"/>
        </w:rPr>
        <w:t>Отпуск лекарственных средств и товаров аптечного ассортимента</w:t>
      </w:r>
      <w:r w:rsidRPr="00FD7048">
        <w:rPr>
          <w:sz w:val="28"/>
          <w:szCs w:val="28"/>
        </w:rPr>
        <w:t>, ПМ.01 Реализация лекарственных средств и товаров аптечного ассортимента:</w:t>
      </w:r>
    </w:p>
    <w:p w14:paraId="263040EF" w14:textId="77777777" w:rsidR="00A90556" w:rsidRPr="00FD7048" w:rsidRDefault="00A90556" w:rsidP="00A90556">
      <w:pPr>
        <w:suppressAutoHyphens/>
        <w:ind w:firstLine="567"/>
        <w:rPr>
          <w:sz w:val="28"/>
          <w:szCs w:val="28"/>
        </w:rPr>
      </w:pPr>
      <w:r w:rsidRPr="00FD7048">
        <w:rPr>
          <w:sz w:val="28"/>
          <w:szCs w:val="28"/>
        </w:rPr>
        <w:t>-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работы;</w:t>
      </w:r>
    </w:p>
    <w:p w14:paraId="2437E173" w14:textId="77777777" w:rsidR="00A90556" w:rsidRPr="00FD7048" w:rsidRDefault="00A90556" w:rsidP="00A90556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FD7048">
        <w:rPr>
          <w:sz w:val="28"/>
          <w:szCs w:val="28"/>
        </w:rPr>
        <w:t>- формирование общих и профессиональных компетенций:</w:t>
      </w:r>
    </w:p>
    <w:p w14:paraId="0ED0BD57" w14:textId="77777777" w:rsidR="00A90556" w:rsidRPr="00FD7048" w:rsidRDefault="00A90556" w:rsidP="00A90556">
      <w:pPr>
        <w:pStyle w:val="a9"/>
        <w:suppressAutoHyphens/>
        <w:ind w:left="0"/>
        <w:rPr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687"/>
      </w:tblGrid>
      <w:tr w:rsidR="00A90556" w:rsidRPr="00FD7048" w14:paraId="1C5DCF2E" w14:textId="77777777" w:rsidTr="00C669BE">
        <w:trPr>
          <w:trHeight w:val="651"/>
        </w:trPr>
        <w:tc>
          <w:tcPr>
            <w:tcW w:w="640" w:type="pct"/>
            <w:vAlign w:val="center"/>
          </w:tcPr>
          <w:p w14:paraId="78FC6DCC" w14:textId="77777777" w:rsidR="00A90556" w:rsidRPr="003919EA" w:rsidRDefault="00A90556" w:rsidP="00A90556">
            <w:pPr>
              <w:suppressAutoHyphens/>
              <w:rPr>
                <w:b/>
                <w:sz w:val="28"/>
                <w:szCs w:val="28"/>
              </w:rPr>
            </w:pPr>
            <w:r w:rsidRPr="003919E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60" w:type="pct"/>
            <w:vAlign w:val="center"/>
          </w:tcPr>
          <w:p w14:paraId="070D17FC" w14:textId="77777777" w:rsidR="00A90556" w:rsidRPr="003919EA" w:rsidRDefault="00A90556" w:rsidP="00A90556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919EA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90556" w:rsidRPr="00FD7048" w14:paraId="15B51E04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55E1C6C4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1.1.</w:t>
            </w:r>
          </w:p>
        </w:tc>
        <w:tc>
          <w:tcPr>
            <w:tcW w:w="4360" w:type="pct"/>
          </w:tcPr>
          <w:p w14:paraId="519329BD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A90556" w:rsidRPr="00FD7048" w14:paraId="4BAAE4F6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604D3793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1.2.</w:t>
            </w:r>
          </w:p>
        </w:tc>
        <w:tc>
          <w:tcPr>
            <w:tcW w:w="4360" w:type="pct"/>
          </w:tcPr>
          <w:p w14:paraId="0D59DE1E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Отпускать лекарственные средства населению, в том числе по льготным рецептам и требованиям учреждений здравоохранения.</w:t>
            </w:r>
          </w:p>
        </w:tc>
      </w:tr>
      <w:tr w:rsidR="00A90556" w:rsidRPr="00FD7048" w14:paraId="4AC3179D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761E96D1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1.3.</w:t>
            </w:r>
          </w:p>
        </w:tc>
        <w:tc>
          <w:tcPr>
            <w:tcW w:w="4360" w:type="pct"/>
          </w:tcPr>
          <w:p w14:paraId="0E8CCDE2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A90556" w:rsidRPr="00FD7048" w14:paraId="121A93C6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396DCAEF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1.4.</w:t>
            </w:r>
          </w:p>
        </w:tc>
        <w:tc>
          <w:tcPr>
            <w:tcW w:w="4360" w:type="pct"/>
          </w:tcPr>
          <w:p w14:paraId="440F180D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Участвовать в оформлении торгового зала.</w:t>
            </w:r>
          </w:p>
        </w:tc>
      </w:tr>
      <w:tr w:rsidR="00A90556" w:rsidRPr="00FD7048" w14:paraId="0875EB94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20A3DFBC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1.5.</w:t>
            </w:r>
          </w:p>
        </w:tc>
        <w:tc>
          <w:tcPr>
            <w:tcW w:w="4360" w:type="pct"/>
          </w:tcPr>
          <w:p w14:paraId="49CAE9BE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Информировать население, медицинских работников учреждений здравоохранения о товарах аптечного ассортимента.</w:t>
            </w:r>
          </w:p>
        </w:tc>
      </w:tr>
      <w:tr w:rsidR="00A90556" w:rsidRPr="00FD7048" w14:paraId="346359AA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2EDB402B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1.6.</w:t>
            </w:r>
          </w:p>
        </w:tc>
        <w:tc>
          <w:tcPr>
            <w:tcW w:w="4360" w:type="pct"/>
          </w:tcPr>
          <w:p w14:paraId="2C397C53" w14:textId="77777777" w:rsidR="00A90556" w:rsidRPr="005E5D13" w:rsidRDefault="00A90556" w:rsidP="00A90556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D13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правила санитарно-гигиенического режима, охраны труда, техники безопасности и противопожарной безопасности. </w:t>
            </w:r>
          </w:p>
        </w:tc>
      </w:tr>
      <w:tr w:rsidR="00A90556" w:rsidRPr="00FD7048" w14:paraId="6141B37F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62739C9B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1.7.</w:t>
            </w:r>
          </w:p>
        </w:tc>
        <w:tc>
          <w:tcPr>
            <w:tcW w:w="4360" w:type="pct"/>
          </w:tcPr>
          <w:p w14:paraId="084BDBF3" w14:textId="77777777" w:rsidR="00A90556" w:rsidRPr="003919EA" w:rsidRDefault="00A90556" w:rsidP="00A90556">
            <w:pPr>
              <w:pStyle w:val="210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3919EA">
              <w:rPr>
                <w:rFonts w:ascii="Times New Roman" w:hAnsi="Times New Roman" w:cs="Times New Roman"/>
                <w:sz w:val="28"/>
              </w:rPr>
              <w:t>Оказывать первую медицинскую помощь.</w:t>
            </w:r>
          </w:p>
        </w:tc>
      </w:tr>
      <w:tr w:rsidR="00A90556" w:rsidRPr="00FD7048" w14:paraId="2353959F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308FEE26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1.8.</w:t>
            </w:r>
          </w:p>
        </w:tc>
        <w:tc>
          <w:tcPr>
            <w:tcW w:w="4360" w:type="pct"/>
          </w:tcPr>
          <w:p w14:paraId="1CAFE792" w14:textId="77777777" w:rsidR="00A90556" w:rsidRPr="003919EA" w:rsidRDefault="00A90556" w:rsidP="00A90556">
            <w:pPr>
              <w:pStyle w:val="210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3919EA">
              <w:rPr>
                <w:rFonts w:ascii="Times New Roman" w:hAnsi="Times New Roman" w:cs="Times New Roman"/>
                <w:sz w:val="28"/>
              </w:rPr>
              <w:t>Оформлять документы первичного учета.</w:t>
            </w:r>
          </w:p>
        </w:tc>
      </w:tr>
      <w:tr w:rsidR="00A90556" w:rsidRPr="00FD7048" w14:paraId="592A44FE" w14:textId="77777777" w:rsidTr="00C669BE">
        <w:trPr>
          <w:trHeight w:val="150"/>
        </w:trPr>
        <w:tc>
          <w:tcPr>
            <w:tcW w:w="640" w:type="pct"/>
            <w:vAlign w:val="center"/>
          </w:tcPr>
          <w:p w14:paraId="589FB679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</w:t>
            </w:r>
          </w:p>
        </w:tc>
        <w:tc>
          <w:tcPr>
            <w:tcW w:w="4360" w:type="pct"/>
            <w:vAlign w:val="center"/>
          </w:tcPr>
          <w:p w14:paraId="02282544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Понимать  сущность и социальную значимость своей будущей профессии, проявлять к ней устойчивый интерес.  </w:t>
            </w:r>
          </w:p>
        </w:tc>
      </w:tr>
      <w:tr w:rsidR="00A90556" w:rsidRPr="00FD7048" w14:paraId="3E85A200" w14:textId="77777777" w:rsidTr="00C669BE">
        <w:trPr>
          <w:trHeight w:val="150"/>
        </w:trPr>
        <w:tc>
          <w:tcPr>
            <w:tcW w:w="640" w:type="pct"/>
          </w:tcPr>
          <w:p w14:paraId="45A5B352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2</w:t>
            </w:r>
          </w:p>
        </w:tc>
        <w:tc>
          <w:tcPr>
            <w:tcW w:w="4360" w:type="pct"/>
            <w:vAlign w:val="center"/>
          </w:tcPr>
          <w:p w14:paraId="00DD229D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</w:p>
        </w:tc>
      </w:tr>
      <w:tr w:rsidR="00A90556" w:rsidRPr="00FD7048" w14:paraId="4A28AADF" w14:textId="77777777" w:rsidTr="00C669BE">
        <w:trPr>
          <w:trHeight w:val="150"/>
        </w:trPr>
        <w:tc>
          <w:tcPr>
            <w:tcW w:w="640" w:type="pct"/>
          </w:tcPr>
          <w:p w14:paraId="27A49FFC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3</w:t>
            </w:r>
          </w:p>
        </w:tc>
        <w:tc>
          <w:tcPr>
            <w:tcW w:w="4360" w:type="pct"/>
            <w:vAlign w:val="center"/>
          </w:tcPr>
          <w:p w14:paraId="719A5E83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90556" w:rsidRPr="00FD7048" w14:paraId="4A963630" w14:textId="77777777" w:rsidTr="00C669BE">
        <w:trPr>
          <w:trHeight w:val="150"/>
        </w:trPr>
        <w:tc>
          <w:tcPr>
            <w:tcW w:w="640" w:type="pct"/>
          </w:tcPr>
          <w:p w14:paraId="152FFA6A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4</w:t>
            </w:r>
          </w:p>
        </w:tc>
        <w:tc>
          <w:tcPr>
            <w:tcW w:w="4360" w:type="pct"/>
            <w:vAlign w:val="center"/>
          </w:tcPr>
          <w:p w14:paraId="6CA68055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90556" w:rsidRPr="00FD7048" w14:paraId="3DFD6C66" w14:textId="77777777" w:rsidTr="00C669BE">
        <w:trPr>
          <w:trHeight w:val="150"/>
        </w:trPr>
        <w:tc>
          <w:tcPr>
            <w:tcW w:w="640" w:type="pct"/>
          </w:tcPr>
          <w:p w14:paraId="7FA9AC45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5</w:t>
            </w:r>
          </w:p>
        </w:tc>
        <w:tc>
          <w:tcPr>
            <w:tcW w:w="4360" w:type="pct"/>
            <w:vAlign w:val="center"/>
          </w:tcPr>
          <w:p w14:paraId="2B42D54B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Использовать информационно-коммуникационные технологии в </w:t>
            </w:r>
            <w:r w:rsidRPr="003919EA">
              <w:rPr>
                <w:sz w:val="28"/>
                <w:szCs w:val="28"/>
              </w:rPr>
              <w:lastRenderedPageBreak/>
              <w:t xml:space="preserve">профессиональной деятельности.  </w:t>
            </w:r>
          </w:p>
        </w:tc>
      </w:tr>
      <w:tr w:rsidR="00A90556" w:rsidRPr="00FD7048" w14:paraId="1192E467" w14:textId="77777777" w:rsidTr="00C669BE">
        <w:trPr>
          <w:trHeight w:val="150"/>
        </w:trPr>
        <w:tc>
          <w:tcPr>
            <w:tcW w:w="640" w:type="pct"/>
          </w:tcPr>
          <w:p w14:paraId="3E3449D7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lastRenderedPageBreak/>
              <w:t>ОК 6</w:t>
            </w:r>
          </w:p>
        </w:tc>
        <w:tc>
          <w:tcPr>
            <w:tcW w:w="4360" w:type="pct"/>
            <w:vAlign w:val="center"/>
          </w:tcPr>
          <w:p w14:paraId="77018D33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A90556" w:rsidRPr="00FD7048" w14:paraId="15EE8A4D" w14:textId="77777777" w:rsidTr="00C669BE">
        <w:trPr>
          <w:trHeight w:val="150"/>
        </w:trPr>
        <w:tc>
          <w:tcPr>
            <w:tcW w:w="640" w:type="pct"/>
          </w:tcPr>
          <w:p w14:paraId="4B50F518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7</w:t>
            </w:r>
          </w:p>
        </w:tc>
        <w:tc>
          <w:tcPr>
            <w:tcW w:w="4360" w:type="pct"/>
            <w:vAlign w:val="center"/>
          </w:tcPr>
          <w:p w14:paraId="7BD783F7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A90556" w:rsidRPr="00FD7048" w14:paraId="25F6D726" w14:textId="77777777" w:rsidTr="00C669BE">
        <w:trPr>
          <w:trHeight w:val="150"/>
        </w:trPr>
        <w:tc>
          <w:tcPr>
            <w:tcW w:w="640" w:type="pct"/>
          </w:tcPr>
          <w:p w14:paraId="7B3C7147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8</w:t>
            </w:r>
          </w:p>
        </w:tc>
        <w:tc>
          <w:tcPr>
            <w:tcW w:w="4360" w:type="pct"/>
            <w:vAlign w:val="center"/>
          </w:tcPr>
          <w:p w14:paraId="58D2B1AB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A90556" w:rsidRPr="00FD7048" w14:paraId="2C94FA34" w14:textId="77777777" w:rsidTr="00C669BE">
        <w:trPr>
          <w:trHeight w:val="150"/>
        </w:trPr>
        <w:tc>
          <w:tcPr>
            <w:tcW w:w="640" w:type="pct"/>
          </w:tcPr>
          <w:p w14:paraId="09A8811C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9</w:t>
            </w:r>
          </w:p>
        </w:tc>
        <w:tc>
          <w:tcPr>
            <w:tcW w:w="4360" w:type="pct"/>
            <w:vAlign w:val="center"/>
          </w:tcPr>
          <w:p w14:paraId="206DBA68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A90556" w:rsidRPr="00FD7048" w14:paraId="21E477A2" w14:textId="77777777" w:rsidTr="00C669BE">
        <w:trPr>
          <w:trHeight w:val="150"/>
        </w:trPr>
        <w:tc>
          <w:tcPr>
            <w:tcW w:w="640" w:type="pct"/>
          </w:tcPr>
          <w:p w14:paraId="6A4F6F3C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10</w:t>
            </w:r>
          </w:p>
        </w:tc>
        <w:tc>
          <w:tcPr>
            <w:tcW w:w="4360" w:type="pct"/>
            <w:vAlign w:val="center"/>
          </w:tcPr>
          <w:p w14:paraId="046B428B" w14:textId="77777777" w:rsidR="00A90556" w:rsidRPr="003919EA" w:rsidRDefault="00A90556" w:rsidP="00A90556">
            <w:pPr>
              <w:suppressAutoHyphens/>
              <w:ind w:firstLine="51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A90556" w:rsidRPr="00FD7048" w14:paraId="0A46117C" w14:textId="77777777" w:rsidTr="00C669BE">
        <w:trPr>
          <w:trHeight w:val="150"/>
        </w:trPr>
        <w:tc>
          <w:tcPr>
            <w:tcW w:w="640" w:type="pct"/>
          </w:tcPr>
          <w:p w14:paraId="54CE50FA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11</w:t>
            </w:r>
          </w:p>
        </w:tc>
        <w:tc>
          <w:tcPr>
            <w:tcW w:w="4360" w:type="pct"/>
            <w:vAlign w:val="center"/>
          </w:tcPr>
          <w:p w14:paraId="0A055978" w14:textId="77777777" w:rsidR="00A90556" w:rsidRPr="003919EA" w:rsidRDefault="00A90556" w:rsidP="00A90556">
            <w:pPr>
              <w:suppressAutoHyphens/>
              <w:ind w:firstLine="51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A90556" w:rsidRPr="00FD7048" w14:paraId="3DEB743F" w14:textId="77777777" w:rsidTr="00C669BE">
        <w:trPr>
          <w:trHeight w:val="150"/>
        </w:trPr>
        <w:tc>
          <w:tcPr>
            <w:tcW w:w="640" w:type="pct"/>
          </w:tcPr>
          <w:p w14:paraId="3D198110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12.</w:t>
            </w:r>
          </w:p>
        </w:tc>
        <w:tc>
          <w:tcPr>
            <w:tcW w:w="4360" w:type="pct"/>
            <w:vAlign w:val="center"/>
          </w:tcPr>
          <w:p w14:paraId="16791370" w14:textId="77777777" w:rsidR="00A90556" w:rsidRPr="003919EA" w:rsidRDefault="00A90556" w:rsidP="00A90556">
            <w:pPr>
              <w:suppressAutoHyphens/>
              <w:ind w:firstLine="51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0CD77672" w14:textId="77777777" w:rsidR="00161AA7" w:rsidRDefault="00161AA7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403"/>
        <w:rPr>
          <w:sz w:val="28"/>
          <w:szCs w:val="28"/>
        </w:rPr>
      </w:pPr>
    </w:p>
    <w:p w14:paraId="40E7B9EC" w14:textId="77777777" w:rsidR="00A90556" w:rsidRPr="00FD7048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403"/>
        <w:rPr>
          <w:sz w:val="28"/>
          <w:szCs w:val="28"/>
        </w:rPr>
      </w:pPr>
      <w:r w:rsidRPr="00FD7048">
        <w:rPr>
          <w:sz w:val="28"/>
          <w:szCs w:val="28"/>
        </w:rPr>
        <w:t>- приобретение опыта самостоятельной практической работы обучающимися по профессиональному модулю ПМ 01. Реализация лекарственных средств и товаров аптечного ассортимента</w:t>
      </w:r>
    </w:p>
    <w:p w14:paraId="14D469A7" w14:textId="77777777" w:rsidR="001C3D70" w:rsidRPr="00B35316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ab/>
      </w:r>
    </w:p>
    <w:p w14:paraId="33E5FA1E" w14:textId="77777777" w:rsidR="009C0ABE" w:rsidRPr="00FD7048" w:rsidRDefault="009C0ABE" w:rsidP="009C0ABE">
      <w:pPr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 w:rsidRPr="00FD7048">
        <w:rPr>
          <w:b/>
          <w:sz w:val="28"/>
          <w:szCs w:val="28"/>
        </w:rPr>
        <w:t>Требования к результатам освоения производственной практики</w:t>
      </w:r>
    </w:p>
    <w:p w14:paraId="18B9318F" w14:textId="77777777" w:rsidR="00DF43BD" w:rsidRPr="00B35316" w:rsidRDefault="00DF43BD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13AEFA91" w14:textId="77777777" w:rsidR="00DF43BD" w:rsidRPr="00B35316" w:rsidRDefault="00DF43BD" w:rsidP="00A90556">
      <w:pPr>
        <w:tabs>
          <w:tab w:val="left" w:pos="252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иметь практический опыт:</w:t>
      </w:r>
    </w:p>
    <w:p w14:paraId="3ACF4852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num" w:pos="709"/>
        </w:tabs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реализации лекарственных средств и товаров аптечного ассортимента;</w:t>
      </w:r>
    </w:p>
    <w:p w14:paraId="3D163BBE" w14:textId="77777777" w:rsidR="00DF43BD" w:rsidRPr="00B35316" w:rsidRDefault="00DF43BD" w:rsidP="00A9055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ведения первичной учётной документации;</w:t>
      </w:r>
    </w:p>
    <w:p w14:paraId="18FECC94" w14:textId="77777777" w:rsidR="00DF43BD" w:rsidRPr="00B35316" w:rsidRDefault="00DF43BD" w:rsidP="00A90556">
      <w:pPr>
        <w:numPr>
          <w:ilvl w:val="0"/>
          <w:numId w:val="3"/>
        </w:numPr>
        <w:tabs>
          <w:tab w:val="clear" w:pos="644"/>
          <w:tab w:val="num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142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соблюдения требований санитарного режима, охраны труда, техники безопасности.</w:t>
      </w:r>
    </w:p>
    <w:p w14:paraId="01FB1A78" w14:textId="77777777" w:rsidR="00DF43BD" w:rsidRPr="00B35316" w:rsidRDefault="00DF43BD" w:rsidP="00A90556">
      <w:pPr>
        <w:tabs>
          <w:tab w:val="left" w:pos="252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уметь:</w:t>
      </w:r>
    </w:p>
    <w:p w14:paraId="193312C3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применять современные технологии и давать обоснованные рекомендации при отпуске товаров аптечного ассортимента;</w:t>
      </w:r>
    </w:p>
    <w:p w14:paraId="576379EA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оформлять торговый зал с использованием элементов мерчандайзинга;</w:t>
      </w:r>
    </w:p>
    <w:p w14:paraId="1E48E3E5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соблюдать условия хранения лекарственных средств и товаров аптечного ассортимента;</w:t>
      </w:r>
    </w:p>
    <w:p w14:paraId="6D5B9285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информировать потребителей о правилах сбора, сушки и хранения лекарственного растительного сырья;</w:t>
      </w:r>
    </w:p>
    <w:p w14:paraId="6D10D959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оказывать консультативную помощь в целях обеспечения ответственного самолечения;</w:t>
      </w:r>
    </w:p>
    <w:p w14:paraId="3A6F0DDD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lastRenderedPageBreak/>
        <w:t>использовать вербальные и невербальные способы общения в профессиональной деятельности;</w:t>
      </w:r>
    </w:p>
    <w:p w14:paraId="5173ABBB" w14:textId="77777777" w:rsidR="00DF43BD" w:rsidRPr="00B35316" w:rsidRDefault="00DF43BD" w:rsidP="00A90556">
      <w:pPr>
        <w:tabs>
          <w:tab w:val="left" w:pos="252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 xml:space="preserve">знать: </w:t>
      </w:r>
    </w:p>
    <w:p w14:paraId="5D8FF39B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идентификацию товаров аптечного ассортимента;</w:t>
      </w:r>
    </w:p>
    <w:p w14:paraId="768176DE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характеристику лекарственного растительного сырья, требования к качеству лекарственного растительного сырья;</w:t>
      </w:r>
    </w:p>
    <w:p w14:paraId="5FBA22A0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pacing w:val="-4"/>
          <w:sz w:val="28"/>
          <w:szCs w:val="28"/>
        </w:rPr>
      </w:pPr>
      <w:r w:rsidRPr="00B35316">
        <w:rPr>
          <w:color w:val="000000" w:themeColor="text1"/>
          <w:spacing w:val="-4"/>
          <w:sz w:val="28"/>
          <w:szCs w:val="28"/>
        </w:rPr>
        <w:t>нормативные документы, основы фармацевтической этики и деонтологии;</w:t>
      </w:r>
    </w:p>
    <w:p w14:paraId="02CF3742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принципы эффективного общения, особенности различных типов личностей клиентов;</w:t>
      </w:r>
    </w:p>
    <w:p w14:paraId="62879E5D" w14:textId="77777777" w:rsidR="00DF43BD" w:rsidRPr="00B35316" w:rsidRDefault="00DF43BD" w:rsidP="00A90556">
      <w:pPr>
        <w:tabs>
          <w:tab w:val="num" w:pos="142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284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-</w:t>
      </w:r>
      <w:r w:rsidR="00BD01CD" w:rsidRPr="00B35316">
        <w:rPr>
          <w:color w:val="000000" w:themeColor="text1"/>
          <w:sz w:val="28"/>
          <w:szCs w:val="28"/>
        </w:rPr>
        <w:t xml:space="preserve"> </w:t>
      </w:r>
      <w:r w:rsidRPr="00B35316">
        <w:rPr>
          <w:color w:val="000000" w:themeColor="text1"/>
          <w:sz w:val="28"/>
          <w:szCs w:val="28"/>
        </w:rPr>
        <w:t>информационные технологии при отпуске лекарственных средств и других товаров аптечного ассортимента.</w:t>
      </w:r>
    </w:p>
    <w:p w14:paraId="07D34941" w14:textId="77777777" w:rsidR="00DF43BD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8"/>
          <w:szCs w:val="28"/>
        </w:rPr>
      </w:pPr>
    </w:p>
    <w:p w14:paraId="4FAE0992" w14:textId="77777777" w:rsidR="00A90556" w:rsidRPr="00FD7048" w:rsidRDefault="00A90556" w:rsidP="00A90556">
      <w:pPr>
        <w:suppressAutoHyphens/>
        <w:rPr>
          <w:b/>
          <w:sz w:val="28"/>
          <w:szCs w:val="28"/>
        </w:rPr>
      </w:pPr>
      <w:r w:rsidRPr="00FD7048">
        <w:rPr>
          <w:b/>
          <w:sz w:val="28"/>
          <w:szCs w:val="28"/>
        </w:rPr>
        <w:t>1.3. Место производственной практики в структуре ППССЗ</w:t>
      </w:r>
    </w:p>
    <w:p w14:paraId="62B20067" w14:textId="77777777" w:rsidR="00A90556" w:rsidRPr="00FD7048" w:rsidRDefault="00A90556" w:rsidP="00A90556">
      <w:pPr>
        <w:suppressAutoHyphens/>
        <w:rPr>
          <w:sz w:val="28"/>
          <w:szCs w:val="28"/>
        </w:rPr>
      </w:pPr>
      <w:r w:rsidRPr="00FD7048">
        <w:rPr>
          <w:b/>
          <w:i/>
          <w:sz w:val="28"/>
          <w:szCs w:val="28"/>
        </w:rPr>
        <w:tab/>
      </w:r>
      <w:r w:rsidRPr="00FD7048">
        <w:rPr>
          <w:sz w:val="28"/>
          <w:szCs w:val="28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по специальности 33.02.01  Фармация среднего профессионального образования в части освоения основного вида профессиональной деятельности</w:t>
      </w:r>
      <w:r w:rsidRPr="00FD7048">
        <w:rPr>
          <w:bCs/>
          <w:sz w:val="28"/>
          <w:szCs w:val="28"/>
        </w:rPr>
        <w:t xml:space="preserve"> </w:t>
      </w:r>
      <w:r w:rsidRPr="00FD7048">
        <w:rPr>
          <w:sz w:val="28"/>
          <w:szCs w:val="28"/>
        </w:rPr>
        <w:t>(ВПД):</w:t>
      </w:r>
    </w:p>
    <w:p w14:paraId="61C64B81" w14:textId="77777777" w:rsidR="00A90556" w:rsidRDefault="00A90556" w:rsidP="00A90556">
      <w:pPr>
        <w:suppressAutoHyphens/>
        <w:rPr>
          <w:sz w:val="28"/>
          <w:szCs w:val="28"/>
        </w:rPr>
      </w:pPr>
      <w:r w:rsidRPr="00FD7048">
        <w:rPr>
          <w:sz w:val="28"/>
          <w:szCs w:val="28"/>
        </w:rPr>
        <w:tab/>
        <w:t>Реализация лекарственных средств и товаров аптечного ассортимента и соответствующих пр</w:t>
      </w:r>
      <w:r>
        <w:rPr>
          <w:sz w:val="28"/>
          <w:szCs w:val="28"/>
        </w:rPr>
        <w:t>офессиональных компетенций.</w:t>
      </w:r>
    </w:p>
    <w:p w14:paraId="0F4B76C6" w14:textId="77777777" w:rsidR="00A90556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C7223D">
        <w:rPr>
          <w:sz w:val="28"/>
          <w:szCs w:val="28"/>
        </w:rPr>
        <w:t>В соответствии с учебным планом, производственная практика (по профилю специальнос</w:t>
      </w:r>
      <w:r>
        <w:rPr>
          <w:sz w:val="28"/>
          <w:szCs w:val="28"/>
        </w:rPr>
        <w:t>ти) проводится после освоения</w:t>
      </w:r>
      <w:r w:rsidRPr="00EF58A2">
        <w:rPr>
          <w:bCs/>
          <w:sz w:val="28"/>
          <w:szCs w:val="28"/>
        </w:rPr>
        <w:t xml:space="preserve"> междисциплинарно</w:t>
      </w:r>
      <w:r>
        <w:rPr>
          <w:bCs/>
          <w:sz w:val="28"/>
          <w:szCs w:val="28"/>
        </w:rPr>
        <w:t>го</w:t>
      </w:r>
      <w:r w:rsidRPr="00EF58A2">
        <w:rPr>
          <w:bCs/>
          <w:sz w:val="28"/>
          <w:szCs w:val="28"/>
        </w:rPr>
        <w:t xml:space="preserve"> курс</w:t>
      </w:r>
      <w:r>
        <w:rPr>
          <w:bCs/>
          <w:sz w:val="28"/>
          <w:szCs w:val="28"/>
        </w:rPr>
        <w:t>а МДК</w:t>
      </w:r>
      <w:r w:rsidRPr="00EF58A2">
        <w:rPr>
          <w:bCs/>
          <w:sz w:val="28"/>
          <w:szCs w:val="28"/>
        </w:rPr>
        <w:t xml:space="preserve"> «</w:t>
      </w:r>
      <w:r w:rsidRPr="00A90556">
        <w:rPr>
          <w:sz w:val="28"/>
          <w:szCs w:val="28"/>
        </w:rPr>
        <w:t>Отпуск лекарственных средств и товаров аптечного ассортимента</w:t>
      </w:r>
      <w:r w:rsidRPr="00EF58A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.  </w:t>
      </w:r>
    </w:p>
    <w:p w14:paraId="5D18346A" w14:textId="77777777" w:rsidR="00A90556" w:rsidRPr="00C7223D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C7223D">
        <w:rPr>
          <w:rFonts w:eastAsia="Calibri"/>
          <w:bCs/>
          <w:sz w:val="28"/>
          <w:szCs w:val="28"/>
        </w:rPr>
        <w:t xml:space="preserve">Рекомендуемое количество часов </w:t>
      </w:r>
      <w:r w:rsidRPr="00C7223D">
        <w:rPr>
          <w:sz w:val="28"/>
          <w:szCs w:val="28"/>
        </w:rPr>
        <w:t xml:space="preserve"> - </w:t>
      </w:r>
      <w:r w:rsidRPr="005C64AA">
        <w:rPr>
          <w:sz w:val="28"/>
          <w:szCs w:val="28"/>
        </w:rPr>
        <w:t>1</w:t>
      </w:r>
      <w:r w:rsidR="00C12C38" w:rsidRPr="005C64AA">
        <w:rPr>
          <w:sz w:val="28"/>
          <w:szCs w:val="28"/>
        </w:rPr>
        <w:t>8</w:t>
      </w:r>
      <w:r w:rsidRPr="005C64AA">
        <w:rPr>
          <w:sz w:val="28"/>
          <w:szCs w:val="28"/>
        </w:rPr>
        <w:t>0 часов</w:t>
      </w:r>
      <w:r>
        <w:rPr>
          <w:sz w:val="28"/>
          <w:szCs w:val="28"/>
        </w:rPr>
        <w:t>.</w:t>
      </w:r>
    </w:p>
    <w:p w14:paraId="049F9FFA" w14:textId="77777777" w:rsidR="00A90556" w:rsidRPr="00401B6D" w:rsidRDefault="00A90556" w:rsidP="00A90556">
      <w:pPr>
        <w:ind w:firstLine="709"/>
        <w:jc w:val="both"/>
        <w:rPr>
          <w:sz w:val="28"/>
          <w:szCs w:val="28"/>
        </w:rPr>
      </w:pPr>
      <w:r w:rsidRPr="00C7223D">
        <w:rPr>
          <w:sz w:val="28"/>
          <w:szCs w:val="28"/>
        </w:rPr>
        <w:t>Сроки проведения производственной  практики (по профилю специальности)  определяются графиком учебного процесса.</w:t>
      </w:r>
    </w:p>
    <w:p w14:paraId="7AC8E8A6" w14:textId="77777777" w:rsidR="00DF43BD" w:rsidRPr="00B35316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14:paraId="0892164E" w14:textId="77777777" w:rsidR="00DF43BD" w:rsidRPr="00B35316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 xml:space="preserve">1.4. Место проведения практики: </w:t>
      </w:r>
      <w:r w:rsidRPr="00B35316">
        <w:rPr>
          <w:color w:val="000000" w:themeColor="text1"/>
          <w:sz w:val="28"/>
          <w:szCs w:val="28"/>
        </w:rPr>
        <w:t xml:space="preserve">аптечные учреждения </w:t>
      </w:r>
      <w:r w:rsidR="00DC2763" w:rsidRPr="00B35316">
        <w:rPr>
          <w:color w:val="000000" w:themeColor="text1"/>
          <w:sz w:val="28"/>
          <w:szCs w:val="28"/>
        </w:rPr>
        <w:t>г.Уфы</w:t>
      </w:r>
    </w:p>
    <w:p w14:paraId="676E5453" w14:textId="77777777" w:rsidR="00DF43BD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EA5D184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A6374DF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2487402B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73B56B17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11DA3769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7B8C79E7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572D8D0D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9890890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691A31CF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2CF5C690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6BCF5F85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D907006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79264FA6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4DCA795B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6B9E812E" w14:textId="77777777" w:rsidR="009C0ABE" w:rsidRPr="00B35316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sectPr w:rsidR="009C0ABE" w:rsidRPr="00B35316" w:rsidSect="00161AA7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CE8C" w14:textId="77777777" w:rsidR="00665EFA" w:rsidRDefault="00665EFA" w:rsidP="00161AA7">
      <w:r>
        <w:separator/>
      </w:r>
    </w:p>
  </w:endnote>
  <w:endnote w:type="continuationSeparator" w:id="0">
    <w:p w14:paraId="332BFC06" w14:textId="77777777" w:rsidR="00665EFA" w:rsidRDefault="00665EFA" w:rsidP="0016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3664363"/>
      <w:docPartObj>
        <w:docPartGallery w:val="Page Numbers (Bottom of Page)"/>
        <w:docPartUnique/>
      </w:docPartObj>
    </w:sdtPr>
    <w:sdtContent>
      <w:p w14:paraId="51BFFA10" w14:textId="77777777" w:rsidR="00161AA7" w:rsidRDefault="00161AA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9BE">
          <w:rPr>
            <w:noProof/>
          </w:rPr>
          <w:t>2</w:t>
        </w:r>
        <w:r>
          <w:fldChar w:fldCharType="end"/>
        </w:r>
      </w:p>
    </w:sdtContent>
  </w:sdt>
  <w:p w14:paraId="4CE91F5D" w14:textId="77777777" w:rsidR="00161AA7" w:rsidRDefault="00161AA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DF7B3" w14:textId="77777777" w:rsidR="00665EFA" w:rsidRDefault="00665EFA" w:rsidP="00161AA7">
      <w:r>
        <w:separator/>
      </w:r>
    </w:p>
  </w:footnote>
  <w:footnote w:type="continuationSeparator" w:id="0">
    <w:p w14:paraId="167E9B4D" w14:textId="77777777" w:rsidR="00665EFA" w:rsidRDefault="00665EFA" w:rsidP="00161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  <w:color w:val="000000"/>
        <w:sz w:val="16"/>
        <w:szCs w:val="16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9C6FEE"/>
    <w:multiLevelType w:val="hybridMultilevel"/>
    <w:tmpl w:val="331AB3C4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23E5"/>
    <w:multiLevelType w:val="multilevel"/>
    <w:tmpl w:val="2D6C0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2A18C3"/>
    <w:multiLevelType w:val="hybridMultilevel"/>
    <w:tmpl w:val="60E23A3A"/>
    <w:lvl w:ilvl="0" w:tplc="DF3ED128">
      <w:start w:val="5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9F5DE0"/>
    <w:multiLevelType w:val="hybridMultilevel"/>
    <w:tmpl w:val="E92031D0"/>
    <w:lvl w:ilvl="0" w:tplc="530EA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693417"/>
    <w:multiLevelType w:val="hybridMultilevel"/>
    <w:tmpl w:val="440A8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8A35F3"/>
    <w:multiLevelType w:val="hybridMultilevel"/>
    <w:tmpl w:val="B0E4B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7B63B3"/>
    <w:multiLevelType w:val="hybridMultilevel"/>
    <w:tmpl w:val="6180EF5E"/>
    <w:lvl w:ilvl="0" w:tplc="EA905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853E1A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C693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DACD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C47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96A2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42B1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672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7C6E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AF3CE5"/>
    <w:multiLevelType w:val="multilevel"/>
    <w:tmpl w:val="DFBEFF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1" w15:restartNumberingAfterBreak="0">
    <w:nsid w:val="70041166"/>
    <w:multiLevelType w:val="singleLevel"/>
    <w:tmpl w:val="83EEBFA6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2" w15:restartNumberingAfterBreak="0">
    <w:nsid w:val="74D14368"/>
    <w:multiLevelType w:val="hybridMultilevel"/>
    <w:tmpl w:val="5EBCB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06621"/>
    <w:multiLevelType w:val="multilevel"/>
    <w:tmpl w:val="ADAC262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550" w:hanging="720"/>
      </w:pPr>
    </w:lvl>
    <w:lvl w:ilvl="3">
      <w:start w:val="1"/>
      <w:numFmt w:val="decimal"/>
      <w:lvlText w:val="%1.%2.%3.%4."/>
      <w:lvlJc w:val="left"/>
      <w:pPr>
        <w:ind w:left="3825" w:hanging="1080"/>
      </w:pPr>
    </w:lvl>
    <w:lvl w:ilvl="4">
      <w:start w:val="1"/>
      <w:numFmt w:val="decimal"/>
      <w:lvlText w:val="%1.%2.%3.%4.%5."/>
      <w:lvlJc w:val="left"/>
      <w:pPr>
        <w:ind w:left="4740" w:hanging="1080"/>
      </w:pPr>
    </w:lvl>
    <w:lvl w:ilvl="5">
      <w:start w:val="1"/>
      <w:numFmt w:val="decimal"/>
      <w:lvlText w:val="%1.%2.%3.%4.%5.%6."/>
      <w:lvlJc w:val="left"/>
      <w:pPr>
        <w:ind w:left="6015" w:hanging="1440"/>
      </w:pPr>
    </w:lvl>
    <w:lvl w:ilvl="6">
      <w:start w:val="1"/>
      <w:numFmt w:val="decimal"/>
      <w:lvlText w:val="%1.%2.%3.%4.%5.%6.%7."/>
      <w:lvlJc w:val="left"/>
      <w:pPr>
        <w:ind w:left="7290" w:hanging="1800"/>
      </w:pPr>
    </w:lvl>
    <w:lvl w:ilvl="7">
      <w:start w:val="1"/>
      <w:numFmt w:val="decimal"/>
      <w:lvlText w:val="%1.%2.%3.%4.%5.%6.%7.%8."/>
      <w:lvlJc w:val="left"/>
      <w:pPr>
        <w:ind w:left="8205" w:hanging="1800"/>
      </w:pPr>
    </w:lvl>
    <w:lvl w:ilvl="8">
      <w:start w:val="1"/>
      <w:numFmt w:val="decimal"/>
      <w:lvlText w:val="%1.%2.%3.%4.%5.%6.%7.%8.%9."/>
      <w:lvlJc w:val="left"/>
      <w:pPr>
        <w:ind w:left="9480" w:hanging="2160"/>
      </w:pPr>
    </w:lvl>
  </w:abstractNum>
  <w:abstractNum w:abstractNumId="14" w15:restartNumberingAfterBreak="0">
    <w:nsid w:val="7B0D6B1B"/>
    <w:multiLevelType w:val="hybridMultilevel"/>
    <w:tmpl w:val="BBA07070"/>
    <w:lvl w:ilvl="0" w:tplc="3612E05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FD6890"/>
    <w:multiLevelType w:val="hybridMultilevel"/>
    <w:tmpl w:val="0BD07180"/>
    <w:lvl w:ilvl="0" w:tplc="04190013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C065D6"/>
    <w:multiLevelType w:val="hybridMultilevel"/>
    <w:tmpl w:val="585651E0"/>
    <w:lvl w:ilvl="0" w:tplc="24DA1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A88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D8E9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A67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A9A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A69B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62B4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3A90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DE6B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51097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5385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2425559">
    <w:abstractNumId w:val="1"/>
  </w:num>
  <w:num w:numId="4" w16cid:durableId="3987526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926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2977090">
    <w:abstractNumId w:val="2"/>
    <w:lvlOverride w:ilvl="0">
      <w:startOverride w:val="1"/>
    </w:lvlOverride>
  </w:num>
  <w:num w:numId="7" w16cid:durableId="1202086955">
    <w:abstractNumId w:val="11"/>
  </w:num>
  <w:num w:numId="8" w16cid:durableId="145263079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07417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97130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26122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69946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98071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9598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5703443">
    <w:abstractNumId w:val="10"/>
  </w:num>
  <w:num w:numId="16" w16cid:durableId="1095321268">
    <w:abstractNumId w:val="14"/>
  </w:num>
  <w:num w:numId="17" w16cid:durableId="556942715">
    <w:abstractNumId w:val="3"/>
  </w:num>
  <w:num w:numId="18" w16cid:durableId="2016497843">
    <w:abstractNumId w:val="15"/>
  </w:num>
  <w:num w:numId="19" w16cid:durableId="487869046">
    <w:abstractNumId w:val="12"/>
  </w:num>
  <w:num w:numId="20" w16cid:durableId="175925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3BD"/>
    <w:rsid w:val="000C5908"/>
    <w:rsid w:val="000E4361"/>
    <w:rsid w:val="0013475C"/>
    <w:rsid w:val="00161AA7"/>
    <w:rsid w:val="00171B72"/>
    <w:rsid w:val="001C3D70"/>
    <w:rsid w:val="001E2BB5"/>
    <w:rsid w:val="00223751"/>
    <w:rsid w:val="00261402"/>
    <w:rsid w:val="002845AA"/>
    <w:rsid w:val="002858B3"/>
    <w:rsid w:val="002C711D"/>
    <w:rsid w:val="002E33BA"/>
    <w:rsid w:val="003077AA"/>
    <w:rsid w:val="00345DBB"/>
    <w:rsid w:val="003A5DEC"/>
    <w:rsid w:val="003B6C3B"/>
    <w:rsid w:val="003C2578"/>
    <w:rsid w:val="003C5C46"/>
    <w:rsid w:val="0046679E"/>
    <w:rsid w:val="004B131C"/>
    <w:rsid w:val="004C7F8C"/>
    <w:rsid w:val="004E7806"/>
    <w:rsid w:val="0051509D"/>
    <w:rsid w:val="00533386"/>
    <w:rsid w:val="005437DD"/>
    <w:rsid w:val="005463B5"/>
    <w:rsid w:val="005D7A73"/>
    <w:rsid w:val="00604208"/>
    <w:rsid w:val="00630DDE"/>
    <w:rsid w:val="006540B3"/>
    <w:rsid w:val="00665EFA"/>
    <w:rsid w:val="006D3E86"/>
    <w:rsid w:val="006E082F"/>
    <w:rsid w:val="00784280"/>
    <w:rsid w:val="007919A8"/>
    <w:rsid w:val="00797543"/>
    <w:rsid w:val="007A451A"/>
    <w:rsid w:val="0084270D"/>
    <w:rsid w:val="0086156E"/>
    <w:rsid w:val="00861C39"/>
    <w:rsid w:val="008B0EB5"/>
    <w:rsid w:val="009674B9"/>
    <w:rsid w:val="009C0ABE"/>
    <w:rsid w:val="009C4453"/>
    <w:rsid w:val="00A252DC"/>
    <w:rsid w:val="00A90556"/>
    <w:rsid w:val="00AE208F"/>
    <w:rsid w:val="00AE7BC8"/>
    <w:rsid w:val="00AF0DBB"/>
    <w:rsid w:val="00AF7D98"/>
    <w:rsid w:val="00B03791"/>
    <w:rsid w:val="00B35316"/>
    <w:rsid w:val="00B70C83"/>
    <w:rsid w:val="00B8752D"/>
    <w:rsid w:val="00BD01CD"/>
    <w:rsid w:val="00BD0E1D"/>
    <w:rsid w:val="00BD448D"/>
    <w:rsid w:val="00C12C38"/>
    <w:rsid w:val="00C669BE"/>
    <w:rsid w:val="00C71AF2"/>
    <w:rsid w:val="00D42786"/>
    <w:rsid w:val="00D46776"/>
    <w:rsid w:val="00D46C4C"/>
    <w:rsid w:val="00D9152A"/>
    <w:rsid w:val="00DC2763"/>
    <w:rsid w:val="00DF43BD"/>
    <w:rsid w:val="00EE0D96"/>
    <w:rsid w:val="00EE4A79"/>
    <w:rsid w:val="00F074DE"/>
    <w:rsid w:val="00F1240D"/>
    <w:rsid w:val="00FA18B7"/>
    <w:rsid w:val="00FC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DD91"/>
  <w15:docId w15:val="{DB72BFA2-F985-4B65-9836-82D0922F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43BD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F43BD"/>
    <w:pPr>
      <w:keepNext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43BD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F43BD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DF43BD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DF43BD"/>
    <w:pPr>
      <w:jc w:val="center"/>
    </w:pPr>
    <w:rPr>
      <w:sz w:val="28"/>
      <w:szCs w:val="28"/>
    </w:rPr>
  </w:style>
  <w:style w:type="character" w:customStyle="1" w:styleId="a5">
    <w:name w:val="Заголовок Знак"/>
    <w:basedOn w:val="a0"/>
    <w:link w:val="a4"/>
    <w:uiPriority w:val="99"/>
    <w:rsid w:val="00DF43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F43B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43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F43BD"/>
    <w:pPr>
      <w:ind w:firstLine="720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F43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99"/>
    <w:qFormat/>
    <w:rsid w:val="00DF4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DF43BD"/>
    <w:pPr>
      <w:ind w:left="720"/>
    </w:pPr>
  </w:style>
  <w:style w:type="paragraph" w:customStyle="1" w:styleId="220">
    <w:name w:val="Список 22"/>
    <w:basedOn w:val="a"/>
    <w:uiPriority w:val="99"/>
    <w:rsid w:val="00DF43BD"/>
    <w:pPr>
      <w:suppressAutoHyphens/>
      <w:ind w:left="566" w:hanging="283"/>
    </w:pPr>
    <w:rPr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DF43BD"/>
    <w:pPr>
      <w:suppressAutoHyphens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customStyle="1" w:styleId="aa">
    <w:name w:val="Перечисление для таблиц"/>
    <w:basedOn w:val="a"/>
    <w:uiPriority w:val="99"/>
    <w:rsid w:val="00DF43BD"/>
    <w:pPr>
      <w:tabs>
        <w:tab w:val="left" w:pos="454"/>
        <w:tab w:val="num" w:pos="540"/>
      </w:tabs>
      <w:suppressAutoHyphens/>
      <w:ind w:left="227" w:hanging="227"/>
      <w:jc w:val="both"/>
    </w:pPr>
    <w:rPr>
      <w:sz w:val="22"/>
      <w:szCs w:val="22"/>
      <w:lang w:eastAsia="ar-SA"/>
    </w:rPr>
  </w:style>
  <w:style w:type="paragraph" w:customStyle="1" w:styleId="Default">
    <w:name w:val="Default"/>
    <w:rsid w:val="00EE4A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211">
    <w:name w:val="Основной текст 21"/>
    <w:basedOn w:val="a"/>
    <w:rsid w:val="00B35316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23">
    <w:name w:val="List 2"/>
    <w:basedOn w:val="a"/>
    <w:semiHidden/>
    <w:unhideWhenUsed/>
    <w:rsid w:val="00A90556"/>
    <w:pPr>
      <w:ind w:left="566" w:hanging="283"/>
    </w:pPr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1A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61A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858B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858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AD1D9-D121-43C6-B24F-9E326998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</dc:creator>
  <cp:lastModifiedBy>ПК Администратор</cp:lastModifiedBy>
  <cp:revision>3</cp:revision>
  <cp:lastPrinted>2020-07-21T03:40:00Z</cp:lastPrinted>
  <dcterms:created xsi:type="dcterms:W3CDTF">2022-05-31T03:50:00Z</dcterms:created>
  <dcterms:modified xsi:type="dcterms:W3CDTF">2026-05-18T03:11:00Z</dcterms:modified>
</cp:coreProperties>
</file>